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2D7D2C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2D7D2C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2D7D2C">
        <w:rPr>
          <w:rFonts w:ascii="Times New Roman" w:hAnsi="Times New Roman"/>
          <w:lang w:val="en-US"/>
        </w:rPr>
        <w:t>«_____»________________20</w:t>
      </w:r>
      <w:r w:rsidR="00B63AC3" w:rsidRPr="002D7D2C">
        <w:rPr>
          <w:rFonts w:ascii="Times New Roman" w:hAnsi="Times New Roman"/>
          <w:lang w:val="en-US"/>
        </w:rPr>
        <w:t>2</w:t>
      </w:r>
      <w:r w:rsidR="008D4B0A" w:rsidRPr="002D7D2C">
        <w:rPr>
          <w:rFonts w:ascii="Times New Roman" w:hAnsi="Times New Roman"/>
          <w:lang w:val="en-US"/>
        </w:rPr>
        <w:t>1</w:t>
      </w:r>
    </w:p>
    <w:p w:rsidR="00430D4C" w:rsidRPr="002D7D2C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2360B">
        <w:rPr>
          <w:rFonts w:ascii="Times New Roman" w:hAnsi="Times New Roman"/>
          <w:sz w:val="24"/>
          <w:szCs w:val="24"/>
        </w:rPr>
        <w:t>ул</w:t>
      </w:r>
      <w:proofErr w:type="gramStart"/>
      <w:r w:rsidR="0002360B">
        <w:rPr>
          <w:rFonts w:ascii="Times New Roman" w:hAnsi="Times New Roman"/>
          <w:sz w:val="24"/>
          <w:szCs w:val="24"/>
        </w:rPr>
        <w:t>.Л</w:t>
      </w:r>
      <w:proofErr w:type="gramEnd"/>
      <w:r w:rsidR="0002360B">
        <w:rPr>
          <w:rFonts w:ascii="Times New Roman" w:hAnsi="Times New Roman"/>
          <w:sz w:val="24"/>
          <w:szCs w:val="24"/>
        </w:rPr>
        <w:t>омоносова, д.9в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02360B">
        <w:rPr>
          <w:rFonts w:ascii="Times New Roman" w:hAnsi="Times New Roman"/>
          <w:sz w:val="24"/>
          <w:szCs w:val="24"/>
        </w:rPr>
        <w:t>81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2360B">
        <w:rPr>
          <w:rFonts w:ascii="Times New Roman" w:hAnsi="Times New Roman"/>
          <w:sz w:val="24"/>
          <w:szCs w:val="24"/>
        </w:rPr>
        <w:t>29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2360B">
        <w:rPr>
          <w:rFonts w:ascii="Times New Roman" w:hAnsi="Times New Roman"/>
          <w:sz w:val="24"/>
          <w:szCs w:val="24"/>
          <w:u w:val="single"/>
        </w:rPr>
        <w:t>2493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2360B">
        <w:rPr>
          <w:rFonts w:ascii="Times New Roman" w:hAnsi="Times New Roman"/>
          <w:sz w:val="24"/>
          <w:szCs w:val="24"/>
          <w:u w:val="single"/>
        </w:rPr>
        <w:t>373,6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02360B">
        <w:rPr>
          <w:rFonts w:ascii="Times New Roman" w:hAnsi="Times New Roman"/>
          <w:sz w:val="24"/>
          <w:szCs w:val="24"/>
          <w:u w:val="single"/>
        </w:rPr>
        <w:t>222,5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C92537">
        <w:rPr>
          <w:rFonts w:ascii="Times New Roman" w:hAnsi="Times New Roman"/>
          <w:sz w:val="24"/>
          <w:szCs w:val="24"/>
          <w:u w:val="single"/>
        </w:rPr>
        <w:t>46:23:010311:313</w:t>
      </w:r>
      <w:r>
        <w:rPr>
          <w:rFonts w:ascii="Times New Roman" w:hAnsi="Times New Roman"/>
          <w:sz w:val="24"/>
          <w:szCs w:val="24"/>
        </w:rPr>
        <w:t>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  <w:r w:rsidR="00011AD2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11AD2"/>
    <w:rsid w:val="0002360B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2D7D2C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90688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C92537"/>
    <w:rsid w:val="00CC2679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E363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8206F-3818-468C-84AE-8D5C01F5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2021-04-16T14:24:00Z</dcterms:modified>
</cp:coreProperties>
</file>